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DB9B93" w14:textId="77777777" w:rsidR="00EC5A3B" w:rsidRDefault="00026FAC" w:rsidP="00B815E0">
      <w:pPr>
        <w:rPr>
          <w:rFonts w:ascii="Calibri" w:hAnsi="Calibri"/>
          <w:b/>
          <w:sz w:val="32"/>
          <w:szCs w:val="32"/>
        </w:rPr>
      </w:pPr>
      <w:bookmarkStart w:id="0" w:name="_Hlk155734651"/>
      <w:bookmarkEnd w:id="0"/>
      <w:r>
        <w:rPr>
          <w:rFonts w:ascii="Calibri" w:hAnsi="Calibri"/>
          <w:b/>
          <w:noProof/>
          <w:sz w:val="32"/>
          <w:szCs w:val="32"/>
        </w:rPr>
        <w:drawing>
          <wp:inline distT="0" distB="0" distL="0" distR="0" wp14:anchorId="2CDE4B18" wp14:editId="66F3AE09">
            <wp:extent cx="4651375" cy="1224280"/>
            <wp:effectExtent l="19050" t="0" r="0" b="0"/>
            <wp:docPr id="1" name="Obraz 1" descr="GP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P_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3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EC546E" w14:textId="77777777" w:rsidR="00EC5A3B" w:rsidRDefault="00EC5A3B" w:rsidP="00B815E0">
      <w:pPr>
        <w:rPr>
          <w:rFonts w:ascii="Calibri" w:hAnsi="Calibri"/>
          <w:b/>
          <w:sz w:val="32"/>
          <w:szCs w:val="32"/>
        </w:rPr>
      </w:pPr>
    </w:p>
    <w:p w14:paraId="576FEDBB" w14:textId="77777777" w:rsidR="00025A7C" w:rsidRDefault="00025A7C" w:rsidP="00B815E0">
      <w:pPr>
        <w:rPr>
          <w:rFonts w:ascii="Calibri" w:hAnsi="Calibri"/>
          <w:b/>
          <w:sz w:val="32"/>
          <w:szCs w:val="32"/>
        </w:rPr>
      </w:pPr>
      <w:r>
        <w:rPr>
          <w:rFonts w:ascii="Calibri" w:hAnsi="Calibri"/>
          <w:b/>
          <w:sz w:val="32"/>
          <w:szCs w:val="32"/>
        </w:rPr>
        <w:t>INWESTOR:</w:t>
      </w:r>
    </w:p>
    <w:p w14:paraId="7BFFFCD1" w14:textId="77777777" w:rsidR="00B86D6D" w:rsidRDefault="00B86D6D" w:rsidP="00B815E0">
      <w:pPr>
        <w:autoSpaceDE w:val="0"/>
        <w:autoSpaceDN w:val="0"/>
        <w:adjustRightInd w:val="0"/>
        <w:rPr>
          <w:rFonts w:ascii="Calibri" w:hAnsi="Calibri"/>
          <w:b/>
          <w:bCs/>
          <w:color w:val="000000"/>
          <w:sz w:val="32"/>
        </w:rPr>
      </w:pPr>
      <w:r>
        <w:rPr>
          <w:rFonts w:ascii="Calibri" w:hAnsi="Calibri"/>
          <w:b/>
          <w:bCs/>
          <w:color w:val="000000"/>
          <w:sz w:val="32"/>
        </w:rPr>
        <w:t>Powiat Buski</w:t>
      </w:r>
    </w:p>
    <w:p w14:paraId="2692CE9F" w14:textId="77777777" w:rsidR="00B86D6D" w:rsidRPr="00B86D6D" w:rsidRDefault="00B86D6D" w:rsidP="00B815E0">
      <w:pPr>
        <w:autoSpaceDE w:val="0"/>
        <w:autoSpaceDN w:val="0"/>
        <w:adjustRightInd w:val="0"/>
        <w:rPr>
          <w:rFonts w:ascii="Calibri" w:hAnsi="Calibri"/>
          <w:color w:val="000000"/>
          <w:sz w:val="32"/>
        </w:rPr>
      </w:pPr>
      <w:r w:rsidRPr="00B86D6D">
        <w:rPr>
          <w:rFonts w:ascii="Calibri" w:hAnsi="Calibri"/>
          <w:color w:val="000000"/>
          <w:sz w:val="32"/>
        </w:rPr>
        <w:t>ul. Mickiewicza 15, 28-100 Busko Zdrój</w:t>
      </w:r>
    </w:p>
    <w:p w14:paraId="690D646E" w14:textId="77777777" w:rsidR="00025A7C" w:rsidRPr="00B86D6D" w:rsidRDefault="00025A7C" w:rsidP="00B815E0">
      <w:pPr>
        <w:autoSpaceDE w:val="0"/>
        <w:autoSpaceDN w:val="0"/>
        <w:adjustRightInd w:val="0"/>
        <w:rPr>
          <w:rFonts w:ascii="Calibri" w:hAnsi="Calibri" w:cs="Arial"/>
          <w:color w:val="000000"/>
          <w:sz w:val="32"/>
        </w:rPr>
      </w:pPr>
      <w:r>
        <w:rPr>
          <w:rFonts w:ascii="Calibri" w:hAnsi="Calibri"/>
          <w:b/>
          <w:bCs/>
          <w:color w:val="000000"/>
          <w:sz w:val="32"/>
        </w:rPr>
        <w:t xml:space="preserve">Powiatowy Zarząd Dróg w </w:t>
      </w:r>
      <w:proofErr w:type="spellStart"/>
      <w:r>
        <w:rPr>
          <w:rFonts w:ascii="Calibri" w:hAnsi="Calibri"/>
          <w:b/>
          <w:bCs/>
          <w:color w:val="000000"/>
          <w:sz w:val="32"/>
        </w:rPr>
        <w:t>Busku-Zdroju</w:t>
      </w:r>
      <w:proofErr w:type="spellEnd"/>
      <w:r>
        <w:rPr>
          <w:rFonts w:ascii="Calibri" w:hAnsi="Calibri" w:cs="Arial"/>
          <w:b/>
          <w:bCs/>
          <w:color w:val="000000"/>
          <w:sz w:val="32"/>
        </w:rPr>
        <w:br/>
      </w:r>
      <w:r w:rsidRPr="00B86D6D">
        <w:rPr>
          <w:rFonts w:ascii="Calibri" w:hAnsi="Calibri"/>
          <w:color w:val="000000"/>
          <w:sz w:val="32"/>
        </w:rPr>
        <w:t xml:space="preserve">ul. </w:t>
      </w:r>
      <w:proofErr w:type="spellStart"/>
      <w:r w:rsidRPr="00B86D6D">
        <w:rPr>
          <w:rFonts w:ascii="Calibri" w:hAnsi="Calibri"/>
          <w:color w:val="000000"/>
          <w:sz w:val="32"/>
        </w:rPr>
        <w:t>Wełecz</w:t>
      </w:r>
      <w:proofErr w:type="spellEnd"/>
      <w:r w:rsidRPr="00B86D6D">
        <w:rPr>
          <w:rFonts w:ascii="Calibri" w:hAnsi="Calibri"/>
          <w:color w:val="000000"/>
          <w:sz w:val="32"/>
        </w:rPr>
        <w:t xml:space="preserve"> 146, 28-100 Busko-Zdrój</w:t>
      </w:r>
    </w:p>
    <w:p w14:paraId="41D2B26B" w14:textId="77777777" w:rsidR="00EC5A3B" w:rsidRDefault="00EC5A3B" w:rsidP="00B815E0">
      <w:pPr>
        <w:rPr>
          <w:rFonts w:ascii="Calibri" w:hAnsi="Calibri" w:cs="Arial"/>
          <w:b/>
          <w:sz w:val="32"/>
          <w:szCs w:val="32"/>
        </w:rPr>
      </w:pPr>
    </w:p>
    <w:p w14:paraId="4B138046" w14:textId="77777777" w:rsidR="00F038F6" w:rsidRDefault="00F038F6" w:rsidP="00B815E0">
      <w:pPr>
        <w:rPr>
          <w:rFonts w:ascii="Calibri" w:hAnsi="Calibri"/>
          <w:bCs/>
          <w:sz w:val="28"/>
          <w:szCs w:val="32"/>
        </w:rPr>
      </w:pPr>
      <w:r>
        <w:rPr>
          <w:rFonts w:ascii="Calibri" w:hAnsi="Calibri" w:cs="Arial"/>
          <w:b/>
          <w:sz w:val="28"/>
          <w:szCs w:val="32"/>
        </w:rPr>
        <w:t>Temat:</w:t>
      </w:r>
    </w:p>
    <w:p w14:paraId="462CC942" w14:textId="77777777" w:rsidR="00F038F6" w:rsidRPr="00D5298D" w:rsidRDefault="00F038F6" w:rsidP="00B815E0">
      <w:pPr>
        <w:autoSpaceDE w:val="0"/>
        <w:autoSpaceDN w:val="0"/>
        <w:adjustRightInd w:val="0"/>
        <w:rPr>
          <w:rFonts w:ascii="Calibri" w:hAnsi="Calibri" w:cs="Arial"/>
          <w:b/>
          <w:bCs/>
          <w:sz w:val="28"/>
          <w:szCs w:val="28"/>
        </w:rPr>
      </w:pPr>
      <w:r w:rsidRPr="00D5298D">
        <w:rPr>
          <w:rFonts w:ascii="Calibri" w:hAnsi="Calibri"/>
          <w:b/>
          <w:bCs/>
          <w:sz w:val="28"/>
          <w:szCs w:val="28"/>
        </w:rPr>
        <w:t xml:space="preserve">Rozbiórka istniejącego mostu i budowa mostu w ciągu drogi powiatowej </w:t>
      </w:r>
      <w:r w:rsidR="0033040A">
        <w:rPr>
          <w:rFonts w:ascii="Calibri" w:hAnsi="Calibri"/>
          <w:b/>
          <w:bCs/>
          <w:sz w:val="28"/>
          <w:szCs w:val="28"/>
        </w:rPr>
        <w:br/>
      </w:r>
      <w:r w:rsidRPr="00D5298D">
        <w:rPr>
          <w:rFonts w:ascii="Calibri" w:hAnsi="Calibri"/>
          <w:b/>
          <w:bCs/>
          <w:sz w:val="28"/>
          <w:szCs w:val="28"/>
        </w:rPr>
        <w:t xml:space="preserve">Nr 0122T Słupia – Komorów w m. Karsy Dolne gmina </w:t>
      </w:r>
      <w:bookmarkStart w:id="1" w:name="_Hlk146630969"/>
      <w:r w:rsidRPr="00D5298D">
        <w:rPr>
          <w:rFonts w:ascii="Calibri" w:hAnsi="Calibri"/>
          <w:b/>
          <w:bCs/>
          <w:sz w:val="28"/>
          <w:szCs w:val="28"/>
        </w:rPr>
        <w:t xml:space="preserve">Pacanów wraz </w:t>
      </w:r>
      <w:r w:rsidR="0033040A">
        <w:rPr>
          <w:rFonts w:ascii="Calibri" w:hAnsi="Calibri"/>
          <w:b/>
          <w:bCs/>
          <w:sz w:val="28"/>
          <w:szCs w:val="28"/>
        </w:rPr>
        <w:br/>
      </w:r>
      <w:r w:rsidRPr="00D5298D">
        <w:rPr>
          <w:rFonts w:ascii="Calibri" w:hAnsi="Calibri"/>
          <w:b/>
          <w:bCs/>
          <w:sz w:val="28"/>
          <w:szCs w:val="28"/>
        </w:rPr>
        <w:t>z przebudową drogi powiatowej Nr 0122T polegająca na budowie dojazdów</w:t>
      </w:r>
      <w:r w:rsidRPr="00D5298D">
        <w:rPr>
          <w:rFonts w:ascii="Calibri" w:eastAsia="Calibri" w:hAnsi="Calibri" w:cs="Arial"/>
          <w:b/>
          <w:bCs/>
          <w:sz w:val="28"/>
          <w:szCs w:val="28"/>
        </w:rPr>
        <w:t>.</w:t>
      </w:r>
    </w:p>
    <w:bookmarkEnd w:id="1"/>
    <w:p w14:paraId="3F31BBEC" w14:textId="77777777" w:rsidR="00EC5A3B" w:rsidRDefault="00EC5A3B" w:rsidP="00B815E0">
      <w:pPr>
        <w:rPr>
          <w:rFonts w:ascii="Calibri" w:hAnsi="Calibri"/>
          <w:sz w:val="28"/>
          <w:szCs w:val="28"/>
        </w:rPr>
      </w:pPr>
    </w:p>
    <w:p w14:paraId="7203297E" w14:textId="77777777" w:rsidR="00EC5A3B" w:rsidRDefault="00EC5A3B" w:rsidP="00B815E0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b/>
          <w:bCs/>
          <w:sz w:val="28"/>
          <w:szCs w:val="28"/>
        </w:rPr>
        <w:t>Branża:</w:t>
      </w:r>
      <w:r>
        <w:rPr>
          <w:rFonts w:ascii="Calibri" w:hAnsi="Calibri"/>
          <w:sz w:val="28"/>
          <w:szCs w:val="28"/>
        </w:rPr>
        <w:tab/>
        <w:t>MOSTOWA</w:t>
      </w:r>
    </w:p>
    <w:p w14:paraId="7E5BC207" w14:textId="77777777" w:rsidR="00EC5A3B" w:rsidRDefault="00EC5A3B" w:rsidP="00B815E0">
      <w:pPr>
        <w:rPr>
          <w:rFonts w:ascii="Calibri" w:hAnsi="Calibri"/>
          <w:sz w:val="28"/>
          <w:szCs w:val="28"/>
        </w:rPr>
      </w:pPr>
      <w:r>
        <w:rPr>
          <w:rFonts w:ascii="Calibri" w:hAnsi="Calibri"/>
          <w:b/>
          <w:bCs/>
          <w:sz w:val="28"/>
          <w:szCs w:val="28"/>
        </w:rPr>
        <w:t>Kategoria obiektu budowlanego:</w:t>
      </w:r>
      <w:r>
        <w:rPr>
          <w:rFonts w:ascii="Calibri" w:hAnsi="Calibri"/>
          <w:sz w:val="28"/>
          <w:szCs w:val="28"/>
        </w:rPr>
        <w:t xml:space="preserve"> </w:t>
      </w:r>
      <w:r>
        <w:rPr>
          <w:rFonts w:ascii="Calibri" w:hAnsi="Calibri"/>
          <w:sz w:val="28"/>
          <w:szCs w:val="28"/>
        </w:rPr>
        <w:tab/>
        <w:t>IV, XXVIII</w:t>
      </w:r>
    </w:p>
    <w:p w14:paraId="212F7F1B" w14:textId="77777777" w:rsidR="00EC5A3B" w:rsidRDefault="00EC5A3B" w:rsidP="00B815E0">
      <w:pPr>
        <w:rPr>
          <w:rFonts w:ascii="Calibri" w:hAnsi="Calibri"/>
          <w:sz w:val="28"/>
          <w:szCs w:val="28"/>
        </w:rPr>
      </w:pPr>
    </w:p>
    <w:p w14:paraId="362BEC53" w14:textId="189F2CED" w:rsidR="00EC5A3B" w:rsidRPr="00A94C1B" w:rsidRDefault="00EC5A3B" w:rsidP="00B815E0">
      <w:pPr>
        <w:ind w:left="2127" w:hanging="2127"/>
        <w:rPr>
          <w:rFonts w:ascii="Calibri" w:hAnsi="Calibri"/>
          <w:szCs w:val="24"/>
        </w:rPr>
      </w:pPr>
      <w:r w:rsidRPr="00A94C1B">
        <w:rPr>
          <w:rFonts w:ascii="Calibri" w:hAnsi="Calibri"/>
          <w:b/>
          <w:bCs/>
          <w:szCs w:val="24"/>
        </w:rPr>
        <w:t xml:space="preserve">Adres inwestycji:  </w:t>
      </w:r>
      <w:r w:rsidR="00F038F6" w:rsidRPr="00A94C1B">
        <w:rPr>
          <w:rFonts w:ascii="Calibri" w:hAnsi="Calibri"/>
          <w:szCs w:val="24"/>
        </w:rPr>
        <w:t xml:space="preserve">Województwo świętokrzyskie, powiat buski, gmina </w:t>
      </w:r>
      <w:r w:rsidR="00170B82" w:rsidRPr="00A94C1B">
        <w:rPr>
          <w:rFonts w:ascii="Calibri" w:hAnsi="Calibri"/>
          <w:szCs w:val="24"/>
        </w:rPr>
        <w:t>Pacanów</w:t>
      </w:r>
      <w:r w:rsidR="00F038F6" w:rsidRPr="00A94C1B">
        <w:rPr>
          <w:rFonts w:ascii="Calibri" w:hAnsi="Calibri"/>
          <w:szCs w:val="24"/>
        </w:rPr>
        <w:t xml:space="preserve">, miejscowość Karsy </w:t>
      </w:r>
      <w:r w:rsidR="00170B82" w:rsidRPr="00A94C1B">
        <w:rPr>
          <w:rFonts w:ascii="Calibri" w:hAnsi="Calibri"/>
          <w:szCs w:val="24"/>
        </w:rPr>
        <w:t>Małe</w:t>
      </w:r>
      <w:r w:rsidR="00F038F6" w:rsidRPr="00A94C1B">
        <w:rPr>
          <w:rFonts w:ascii="Calibri" w:hAnsi="Calibri"/>
          <w:szCs w:val="24"/>
        </w:rPr>
        <w:t xml:space="preserve">. </w:t>
      </w:r>
      <w:r w:rsidR="00D26D69" w:rsidRPr="00A94C1B">
        <w:rPr>
          <w:rFonts w:ascii="Calibri" w:hAnsi="Calibri"/>
          <w:szCs w:val="24"/>
        </w:rPr>
        <w:br/>
        <w:t>Obręb ewidencyjny:</w:t>
      </w:r>
      <w:r w:rsidR="00D26D69" w:rsidRPr="00A94C1B">
        <w:rPr>
          <w:rFonts w:ascii="Calibri" w:hAnsi="Calibri"/>
          <w:b/>
          <w:szCs w:val="24"/>
        </w:rPr>
        <w:t xml:space="preserve"> </w:t>
      </w:r>
      <w:bookmarkStart w:id="2" w:name="_Hlk137078579"/>
      <w:r w:rsidR="00D26D69" w:rsidRPr="00A94C1B">
        <w:rPr>
          <w:rFonts w:ascii="Calibri" w:hAnsi="Calibri"/>
          <w:b/>
          <w:szCs w:val="24"/>
        </w:rPr>
        <w:t>260104_5.0007 Karsy Małe</w:t>
      </w:r>
      <w:bookmarkEnd w:id="2"/>
      <w:r w:rsidR="00F038F6" w:rsidRPr="00A94C1B">
        <w:rPr>
          <w:rFonts w:ascii="Calibri" w:hAnsi="Calibri"/>
          <w:szCs w:val="24"/>
        </w:rPr>
        <w:br/>
      </w:r>
      <w:r w:rsidR="00A94C1B" w:rsidRPr="00A94C1B">
        <w:rPr>
          <w:rFonts w:asciiTheme="minorHAnsi" w:hAnsiTheme="minorHAnsi" w:cstheme="minorHAnsi"/>
          <w:szCs w:val="24"/>
        </w:rPr>
        <w:t xml:space="preserve">Dz. nr </w:t>
      </w:r>
      <w:proofErr w:type="spellStart"/>
      <w:r w:rsidR="00A94C1B" w:rsidRPr="00A94C1B">
        <w:rPr>
          <w:rFonts w:asciiTheme="minorHAnsi" w:hAnsiTheme="minorHAnsi" w:cstheme="minorHAnsi"/>
          <w:szCs w:val="24"/>
        </w:rPr>
        <w:t>ewid</w:t>
      </w:r>
      <w:proofErr w:type="spellEnd"/>
      <w:r w:rsidR="00A94C1B" w:rsidRPr="00A94C1B">
        <w:rPr>
          <w:rFonts w:asciiTheme="minorHAnsi" w:hAnsiTheme="minorHAnsi" w:cstheme="minorHAnsi"/>
          <w:szCs w:val="24"/>
        </w:rPr>
        <w:t>. 100/4, 92/3, 100/2, 20/3 (</w:t>
      </w:r>
      <w:r w:rsidR="00A94C1B" w:rsidRPr="00A94C1B">
        <w:rPr>
          <w:rFonts w:asciiTheme="minorHAnsi" w:hAnsiTheme="minorHAnsi" w:cstheme="minorHAnsi"/>
          <w:b/>
          <w:bCs/>
          <w:szCs w:val="24"/>
        </w:rPr>
        <w:t>20/6;</w:t>
      </w:r>
      <w:r w:rsidR="00A94C1B" w:rsidRPr="00A94C1B">
        <w:rPr>
          <w:rFonts w:asciiTheme="minorHAnsi" w:hAnsiTheme="minorHAnsi" w:cstheme="minorHAnsi"/>
          <w:szCs w:val="24"/>
        </w:rPr>
        <w:t xml:space="preserve"> 20/5), 20/4 (</w:t>
      </w:r>
      <w:r w:rsidR="00A94C1B" w:rsidRPr="00A94C1B">
        <w:rPr>
          <w:rFonts w:asciiTheme="minorHAnsi" w:hAnsiTheme="minorHAnsi" w:cstheme="minorHAnsi"/>
          <w:b/>
          <w:bCs/>
          <w:szCs w:val="24"/>
        </w:rPr>
        <w:t>20/8;</w:t>
      </w:r>
      <w:r w:rsidR="00A94C1B" w:rsidRPr="00A94C1B">
        <w:rPr>
          <w:rFonts w:asciiTheme="minorHAnsi" w:hAnsiTheme="minorHAnsi" w:cstheme="minorHAnsi"/>
          <w:szCs w:val="24"/>
        </w:rPr>
        <w:t xml:space="preserve"> 20/7), 92/2 (</w:t>
      </w:r>
      <w:r w:rsidR="00A94C1B" w:rsidRPr="00A94C1B">
        <w:rPr>
          <w:rFonts w:asciiTheme="minorHAnsi" w:hAnsiTheme="minorHAnsi" w:cstheme="minorHAnsi"/>
          <w:b/>
          <w:bCs/>
          <w:szCs w:val="24"/>
        </w:rPr>
        <w:t>92/5;</w:t>
      </w:r>
      <w:r w:rsidR="00A94C1B" w:rsidRPr="00A94C1B">
        <w:rPr>
          <w:rFonts w:asciiTheme="minorHAnsi" w:hAnsiTheme="minorHAnsi" w:cstheme="minorHAnsi"/>
          <w:szCs w:val="24"/>
        </w:rPr>
        <w:t xml:space="preserve"> 92/4), 45/9 (</w:t>
      </w:r>
      <w:r w:rsidR="00A94C1B" w:rsidRPr="00A94C1B">
        <w:rPr>
          <w:rFonts w:asciiTheme="minorHAnsi" w:hAnsiTheme="minorHAnsi" w:cstheme="minorHAnsi"/>
          <w:b/>
          <w:bCs/>
          <w:szCs w:val="24"/>
        </w:rPr>
        <w:t>45/13;</w:t>
      </w:r>
      <w:r w:rsidR="00A94C1B" w:rsidRPr="00A94C1B">
        <w:rPr>
          <w:rFonts w:asciiTheme="minorHAnsi" w:hAnsiTheme="minorHAnsi" w:cstheme="minorHAnsi"/>
          <w:szCs w:val="24"/>
        </w:rPr>
        <w:t xml:space="preserve"> 45/12), 45/11 (</w:t>
      </w:r>
      <w:r w:rsidR="00A94C1B" w:rsidRPr="00A94C1B">
        <w:rPr>
          <w:rFonts w:asciiTheme="minorHAnsi" w:hAnsiTheme="minorHAnsi" w:cstheme="minorHAnsi"/>
          <w:b/>
          <w:bCs/>
          <w:szCs w:val="24"/>
        </w:rPr>
        <w:t>45/15;</w:t>
      </w:r>
      <w:r w:rsidR="00A94C1B" w:rsidRPr="00A94C1B">
        <w:rPr>
          <w:rFonts w:asciiTheme="minorHAnsi" w:hAnsiTheme="minorHAnsi" w:cstheme="minorHAnsi"/>
          <w:szCs w:val="24"/>
        </w:rPr>
        <w:t xml:space="preserve"> 45/14), 46/11 (</w:t>
      </w:r>
      <w:r w:rsidR="00A94C1B" w:rsidRPr="00A94C1B">
        <w:rPr>
          <w:rFonts w:asciiTheme="minorHAnsi" w:hAnsiTheme="minorHAnsi" w:cstheme="minorHAnsi"/>
          <w:b/>
          <w:bCs/>
          <w:szCs w:val="24"/>
        </w:rPr>
        <w:t>46/13;</w:t>
      </w:r>
      <w:r w:rsidR="00A94C1B" w:rsidRPr="00A94C1B">
        <w:rPr>
          <w:rFonts w:asciiTheme="minorHAnsi" w:hAnsiTheme="minorHAnsi" w:cstheme="minorHAnsi"/>
          <w:szCs w:val="24"/>
        </w:rPr>
        <w:t xml:space="preserve"> 46/12), 65/16 (</w:t>
      </w:r>
      <w:r w:rsidR="00A94C1B" w:rsidRPr="00A94C1B">
        <w:rPr>
          <w:rFonts w:asciiTheme="minorHAnsi" w:hAnsiTheme="minorHAnsi" w:cstheme="minorHAnsi"/>
          <w:b/>
          <w:bCs/>
          <w:szCs w:val="24"/>
        </w:rPr>
        <w:t>65/21;</w:t>
      </w:r>
      <w:r w:rsidR="00A94C1B" w:rsidRPr="00A94C1B">
        <w:rPr>
          <w:rFonts w:asciiTheme="minorHAnsi" w:hAnsiTheme="minorHAnsi" w:cstheme="minorHAnsi"/>
          <w:szCs w:val="24"/>
        </w:rPr>
        <w:t xml:space="preserve"> 65/22), 70/1 (</w:t>
      </w:r>
      <w:r w:rsidR="00A94C1B" w:rsidRPr="00A94C1B">
        <w:rPr>
          <w:rFonts w:asciiTheme="minorHAnsi" w:hAnsiTheme="minorHAnsi" w:cstheme="minorHAnsi"/>
          <w:b/>
          <w:bCs/>
          <w:szCs w:val="24"/>
        </w:rPr>
        <w:t>70/12;</w:t>
      </w:r>
      <w:r w:rsidR="00A94C1B" w:rsidRPr="00A94C1B">
        <w:rPr>
          <w:rFonts w:asciiTheme="minorHAnsi" w:hAnsiTheme="minorHAnsi" w:cstheme="minorHAnsi"/>
          <w:szCs w:val="24"/>
        </w:rPr>
        <w:t xml:space="preserve"> 70/11)</w:t>
      </w:r>
    </w:p>
    <w:p w14:paraId="4E160ADC" w14:textId="77777777" w:rsidR="00EC5A3B" w:rsidRDefault="00EC5A3B" w:rsidP="00B815E0">
      <w:pPr>
        <w:rPr>
          <w:rFonts w:ascii="Calibri" w:hAnsi="Calibri"/>
          <w:sz w:val="28"/>
          <w:szCs w:val="28"/>
        </w:rPr>
      </w:pPr>
    </w:p>
    <w:p w14:paraId="3EAB8A8A" w14:textId="17CB4A34" w:rsidR="00EC5A3B" w:rsidRDefault="00EC5A3B" w:rsidP="00B815E0">
      <w:pPr>
        <w:ind w:left="1701" w:hanging="1701"/>
        <w:rPr>
          <w:rFonts w:asciiTheme="minorHAnsi" w:hAnsiTheme="minorHAnsi" w:cstheme="minorHAnsi"/>
          <w:b/>
          <w:sz w:val="40"/>
          <w:szCs w:val="40"/>
        </w:rPr>
      </w:pPr>
      <w:r>
        <w:rPr>
          <w:rFonts w:ascii="Calibri" w:hAnsi="Calibri"/>
          <w:b/>
          <w:bCs/>
          <w:sz w:val="28"/>
          <w:szCs w:val="28"/>
        </w:rPr>
        <w:t xml:space="preserve">Stadium: </w:t>
      </w:r>
      <w:r>
        <w:rPr>
          <w:rFonts w:ascii="Calibri" w:hAnsi="Calibri"/>
          <w:b/>
          <w:bCs/>
          <w:sz w:val="28"/>
          <w:szCs w:val="28"/>
        </w:rPr>
        <w:tab/>
      </w:r>
      <w:r w:rsidR="00C22CE6">
        <w:rPr>
          <w:rFonts w:asciiTheme="minorHAnsi" w:hAnsiTheme="minorHAnsi" w:cstheme="minorHAnsi"/>
          <w:b/>
          <w:sz w:val="40"/>
          <w:szCs w:val="40"/>
        </w:rPr>
        <w:t xml:space="preserve">PROJEKT </w:t>
      </w:r>
      <w:r w:rsidR="00296E33">
        <w:rPr>
          <w:rFonts w:asciiTheme="minorHAnsi" w:hAnsiTheme="minorHAnsi" w:cstheme="minorHAnsi"/>
          <w:b/>
          <w:sz w:val="40"/>
          <w:szCs w:val="40"/>
        </w:rPr>
        <w:t>TECHNICZNY</w:t>
      </w:r>
      <w:r w:rsidR="00C22CE6">
        <w:rPr>
          <w:rFonts w:asciiTheme="minorHAnsi" w:hAnsiTheme="minorHAnsi" w:cstheme="minorHAnsi"/>
          <w:b/>
          <w:sz w:val="40"/>
          <w:szCs w:val="40"/>
        </w:rPr>
        <w:t xml:space="preserve"> </w:t>
      </w:r>
    </w:p>
    <w:p w14:paraId="7A4F140C" w14:textId="77777777" w:rsidR="0079767B" w:rsidRDefault="0079767B" w:rsidP="00B815E0">
      <w:pPr>
        <w:rPr>
          <w:rFonts w:ascii="Calibri" w:hAnsi="Calibri"/>
          <w:sz w:val="28"/>
          <w:szCs w:val="28"/>
        </w:rPr>
      </w:pPr>
    </w:p>
    <w:p w14:paraId="7612C829" w14:textId="77777777" w:rsidR="00EC5A3B" w:rsidRDefault="00EC5A3B" w:rsidP="00B815E0">
      <w:pPr>
        <w:rPr>
          <w:rFonts w:ascii="Calibri" w:hAnsi="Calibri" w:cs="Arial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32"/>
        <w:gridCol w:w="4522"/>
      </w:tblGrid>
      <w:tr w:rsidR="0079767B" w14:paraId="4C9873FF" w14:textId="77777777" w:rsidTr="00A94C1B">
        <w:tc>
          <w:tcPr>
            <w:tcW w:w="4832" w:type="dxa"/>
          </w:tcPr>
          <w:p w14:paraId="4995D51D" w14:textId="14093000" w:rsidR="0079767B" w:rsidRDefault="00730200" w:rsidP="00B815E0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b/>
                <w:bCs/>
              </w:rPr>
              <w:t>Projektował</w:t>
            </w:r>
            <w:r w:rsidR="0079767B" w:rsidRPr="0033040A">
              <w:rPr>
                <w:rFonts w:ascii="Calibri" w:hAnsi="Calibri" w:cs="Arial"/>
                <w:b/>
                <w:bCs/>
              </w:rPr>
              <w:t>:</w:t>
            </w:r>
            <w:r w:rsidR="0079767B">
              <w:rPr>
                <w:rFonts w:ascii="Calibri" w:hAnsi="Calibri" w:cs="Arial"/>
              </w:rPr>
              <w:tab/>
              <w:t xml:space="preserve">mgr inż. Piotr Materek </w:t>
            </w:r>
            <w:r w:rsidR="0079767B">
              <w:rPr>
                <w:rFonts w:ascii="Calibri" w:hAnsi="Calibri" w:cs="Arial"/>
              </w:rPr>
              <w:br/>
              <w:t xml:space="preserve">                           </w:t>
            </w:r>
            <w:proofErr w:type="spellStart"/>
            <w:r w:rsidR="0079767B">
              <w:rPr>
                <w:rFonts w:ascii="Calibri" w:hAnsi="Calibri" w:cs="Arial"/>
              </w:rPr>
              <w:t>upr</w:t>
            </w:r>
            <w:proofErr w:type="spellEnd"/>
            <w:r w:rsidR="0079767B">
              <w:rPr>
                <w:rFonts w:ascii="Calibri" w:hAnsi="Calibri" w:cs="Arial"/>
              </w:rPr>
              <w:t>. bud. KL-42/2001</w:t>
            </w:r>
          </w:p>
          <w:p w14:paraId="55A50A45" w14:textId="2C5DC5FA" w:rsidR="00590837" w:rsidRPr="00EC1D60" w:rsidRDefault="00EC1D60" w:rsidP="00B815E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0"/>
              </w:rPr>
              <w:t xml:space="preserve">                     </w:t>
            </w:r>
            <w:r w:rsidRPr="00EC1D60">
              <w:rPr>
                <w:rFonts w:asciiTheme="minorHAnsi" w:hAnsiTheme="minorHAnsi" w:cstheme="minorHAnsi"/>
                <w:sz w:val="20"/>
              </w:rPr>
              <w:t>specjalność konstrukcyjno-budowlana</w:t>
            </w:r>
          </w:p>
          <w:p w14:paraId="4EF90C8B" w14:textId="576618FD" w:rsidR="00B86D6D" w:rsidRDefault="00B86D6D" w:rsidP="00B815E0">
            <w:pPr>
              <w:rPr>
                <w:rFonts w:ascii="Calibri" w:hAnsi="Calibri" w:cs="Arial"/>
              </w:rPr>
            </w:pPr>
          </w:p>
        </w:tc>
        <w:tc>
          <w:tcPr>
            <w:tcW w:w="4523" w:type="dxa"/>
          </w:tcPr>
          <w:p w14:paraId="43631E91" w14:textId="58B4EC8C" w:rsidR="0079767B" w:rsidRDefault="0079767B" w:rsidP="00B815E0">
            <w:pPr>
              <w:rPr>
                <w:rFonts w:ascii="Calibri" w:hAnsi="Calibri" w:cs="Arial"/>
              </w:rPr>
            </w:pPr>
          </w:p>
        </w:tc>
      </w:tr>
      <w:tr w:rsidR="00A94C1B" w14:paraId="0CC8FD34" w14:textId="77777777" w:rsidTr="00A94C1B">
        <w:tc>
          <w:tcPr>
            <w:tcW w:w="4832" w:type="dxa"/>
          </w:tcPr>
          <w:p w14:paraId="4EA7CE3A" w14:textId="77777777" w:rsidR="00A94C1B" w:rsidRDefault="00A94C1B" w:rsidP="00A94C1B">
            <w:pPr>
              <w:rPr>
                <w:rFonts w:ascii="Calibri" w:hAnsi="Calibri" w:cs="Arial"/>
              </w:rPr>
            </w:pPr>
            <w:r w:rsidRPr="0033040A">
              <w:rPr>
                <w:rFonts w:ascii="Calibri" w:hAnsi="Calibri" w:cs="Arial"/>
                <w:b/>
                <w:bCs/>
              </w:rPr>
              <w:t>Sprawdził:</w:t>
            </w:r>
            <w:r>
              <w:rPr>
                <w:rFonts w:ascii="Calibri" w:hAnsi="Calibri" w:cs="Arial"/>
              </w:rPr>
              <w:tab/>
              <w:t>mgr inż. Jerzy Materek</w:t>
            </w:r>
          </w:p>
          <w:p w14:paraId="169F6735" w14:textId="77777777" w:rsidR="00A94C1B" w:rsidRDefault="00A94C1B" w:rsidP="00A94C1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                          </w:t>
            </w:r>
            <w:proofErr w:type="spellStart"/>
            <w:r>
              <w:rPr>
                <w:rFonts w:ascii="Calibri" w:hAnsi="Calibri" w:cs="Arial"/>
              </w:rPr>
              <w:t>upr</w:t>
            </w:r>
            <w:proofErr w:type="spellEnd"/>
            <w:r>
              <w:rPr>
                <w:rFonts w:ascii="Calibri" w:hAnsi="Calibri" w:cs="Arial"/>
              </w:rPr>
              <w:t>. bud. RA-117/84</w:t>
            </w:r>
          </w:p>
          <w:p w14:paraId="33F23F5D" w14:textId="78137DD7" w:rsidR="00EC1D60" w:rsidRPr="00EC1D60" w:rsidRDefault="00EC1D60" w:rsidP="00A94C1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        </w:t>
            </w:r>
            <w:r w:rsidRPr="00EC1D60">
              <w:rPr>
                <w:rFonts w:asciiTheme="minorHAnsi" w:hAnsiTheme="minorHAnsi" w:cstheme="minorHAnsi"/>
                <w:bCs/>
                <w:sz w:val="18"/>
                <w:szCs w:val="18"/>
              </w:rPr>
              <w:t>specjalność konstrukcyjno-inżynieryjna w zakresie mostów</w:t>
            </w:r>
          </w:p>
        </w:tc>
        <w:tc>
          <w:tcPr>
            <w:tcW w:w="4523" w:type="dxa"/>
          </w:tcPr>
          <w:p w14:paraId="6F759459" w14:textId="77777777" w:rsidR="00A94C1B" w:rsidRDefault="00A94C1B" w:rsidP="00A94C1B">
            <w:pPr>
              <w:rPr>
                <w:rFonts w:ascii="Calibri" w:hAnsi="Calibri" w:cs="Arial"/>
              </w:rPr>
            </w:pPr>
          </w:p>
        </w:tc>
      </w:tr>
    </w:tbl>
    <w:p w14:paraId="15A66E1D" w14:textId="77777777" w:rsidR="00EC5A3B" w:rsidRDefault="00EC5A3B" w:rsidP="00B815E0">
      <w:pPr>
        <w:rPr>
          <w:rFonts w:ascii="Calibri" w:hAnsi="Calibri" w:cs="Arial"/>
        </w:rPr>
      </w:pPr>
    </w:p>
    <w:bookmarkStart w:id="3" w:name="_Hlk138066555"/>
    <w:p w14:paraId="2CDB072F" w14:textId="638E9D42" w:rsidR="00EC5A3B" w:rsidRDefault="00E660DA" w:rsidP="00EC1D60">
      <w:pPr>
        <w:rPr>
          <w:rFonts w:ascii="Calibri" w:hAnsi="Calibri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7216" behindDoc="0" locked="0" layoutInCell="0" allowOverlap="1" wp14:anchorId="2D6872B3" wp14:editId="763B7F46">
                <wp:simplePos x="0" y="0"/>
                <wp:positionH relativeFrom="column">
                  <wp:posOffset>-73025</wp:posOffset>
                </wp:positionH>
                <wp:positionV relativeFrom="paragraph">
                  <wp:posOffset>118744</wp:posOffset>
                </wp:positionV>
                <wp:extent cx="5852160" cy="0"/>
                <wp:effectExtent l="0" t="0" r="0" b="0"/>
                <wp:wrapNone/>
                <wp:docPr id="629565086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5216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F9359F" id="Łącznik prosty 3" o:spid="_x0000_s1026" style="position:absolute;z-index:2516572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5.75pt,9.35pt" to="455.0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" o:allowincell="f" strokeweight="1.5pt"/>
            </w:pict>
          </mc:Fallback>
        </mc:AlternateContent>
      </w:r>
    </w:p>
    <w:p w14:paraId="067CE2B0" w14:textId="3EA8C235" w:rsidR="00EC5A3B" w:rsidRDefault="00EC5A3B" w:rsidP="00EC1D60">
      <w:pPr>
        <w:ind w:left="2840" w:firstLine="284"/>
        <w:rPr>
          <w:rFonts w:ascii="Calibri" w:hAnsi="Calibri" w:cs="Arial"/>
        </w:rPr>
      </w:pPr>
      <w:r>
        <w:rPr>
          <w:rFonts w:ascii="Calibri" w:hAnsi="Calibri" w:cs="Arial"/>
        </w:rPr>
        <w:t xml:space="preserve">Kielce, </w:t>
      </w:r>
      <w:r w:rsidR="00296E33">
        <w:rPr>
          <w:rFonts w:ascii="Calibri" w:hAnsi="Calibri" w:cs="Arial"/>
        </w:rPr>
        <w:t>kwiecień</w:t>
      </w:r>
      <w:r w:rsidR="00D26D69">
        <w:rPr>
          <w:rFonts w:ascii="Calibri" w:hAnsi="Calibri" w:cs="Arial"/>
        </w:rPr>
        <w:t xml:space="preserve"> </w:t>
      </w:r>
      <w:r>
        <w:rPr>
          <w:rFonts w:ascii="Calibri" w:hAnsi="Calibri" w:cs="Arial"/>
        </w:rPr>
        <w:t>20</w:t>
      </w:r>
      <w:r w:rsidR="002B7B5E">
        <w:rPr>
          <w:rFonts w:ascii="Calibri" w:hAnsi="Calibri" w:cs="Arial"/>
        </w:rPr>
        <w:t>2</w:t>
      </w:r>
      <w:r w:rsidR="00461B7F">
        <w:rPr>
          <w:rFonts w:ascii="Calibri" w:hAnsi="Calibri" w:cs="Arial"/>
        </w:rPr>
        <w:t>4</w:t>
      </w:r>
      <w:bookmarkEnd w:id="3"/>
    </w:p>
    <w:p w14:paraId="0F612382" w14:textId="77777777" w:rsidR="00EC1D60" w:rsidRDefault="00EC1D60" w:rsidP="00EC1D60">
      <w:pPr>
        <w:pStyle w:val="Akapitzlist"/>
        <w:spacing w:after="0" w:line="240" w:lineRule="auto"/>
        <w:ind w:left="0"/>
        <w:jc w:val="both"/>
        <w:rPr>
          <w:b/>
          <w:bCs/>
          <w:sz w:val="20"/>
        </w:rPr>
      </w:pPr>
    </w:p>
    <w:p w14:paraId="63774CAC" w14:textId="2CFD6039" w:rsidR="00EC1D60" w:rsidRPr="00890728" w:rsidRDefault="00EC1D60" w:rsidP="00EC1D60">
      <w:pPr>
        <w:pStyle w:val="Akapitzlist"/>
        <w:spacing w:after="0" w:line="240" w:lineRule="auto"/>
        <w:ind w:left="0"/>
        <w:jc w:val="both"/>
        <w:rPr>
          <w:b/>
          <w:bCs/>
          <w:sz w:val="20"/>
        </w:rPr>
      </w:pPr>
      <w:r>
        <w:rPr>
          <w:b/>
          <w:bCs/>
          <w:sz w:val="20"/>
        </w:rPr>
        <w:t xml:space="preserve">*Na mocy Uchwały 4905/22 Zarządu Województwa Świętokrzyskiego z dn. 23 lutego 2022 r. </w:t>
      </w:r>
    </w:p>
    <w:p w14:paraId="72C53EA5" w14:textId="77777777" w:rsidR="00EC1D60" w:rsidRPr="00D36DFA" w:rsidRDefault="00EC1D60" w:rsidP="00EC1D60">
      <w:pPr>
        <w:pStyle w:val="Akapitzlist"/>
        <w:spacing w:after="0" w:line="240" w:lineRule="auto"/>
        <w:ind w:left="0"/>
        <w:jc w:val="both"/>
        <w:rPr>
          <w:sz w:val="20"/>
        </w:rPr>
      </w:pPr>
      <w:r w:rsidRPr="00D36DFA">
        <w:rPr>
          <w:b/>
          <w:bCs/>
          <w:sz w:val="20"/>
        </w:rPr>
        <w:t>*</w:t>
      </w:r>
      <w:r w:rsidRPr="00D36DFA">
        <w:rPr>
          <w:sz w:val="20"/>
        </w:rPr>
        <w:t xml:space="preserve">Działki położone w liniach rozgraniczających teren inwestycji – </w:t>
      </w:r>
      <w:r w:rsidRPr="00D36DFA">
        <w:rPr>
          <w:b/>
          <w:bCs/>
          <w:sz w:val="20"/>
        </w:rPr>
        <w:t xml:space="preserve">pogrubiono działki znajdujące się w pasie drogowym i </w:t>
      </w:r>
      <w:r w:rsidRPr="00D36DFA">
        <w:rPr>
          <w:b/>
          <w:bCs/>
          <w:iCs/>
          <w:kern w:val="1"/>
          <w:sz w:val="20"/>
        </w:rPr>
        <w:t>działki po podziale planowane do przejęcia na rzecz Skarbu Państwa lub jednostki samorządu terytorialnego</w:t>
      </w:r>
      <w:r>
        <w:rPr>
          <w:b/>
          <w:bCs/>
          <w:iCs/>
          <w:kern w:val="1"/>
          <w:sz w:val="20"/>
        </w:rPr>
        <w:t xml:space="preserve">; </w:t>
      </w:r>
      <w:r w:rsidRPr="00D36DFA">
        <w:rPr>
          <w:iCs/>
          <w:kern w:val="1"/>
          <w:sz w:val="20"/>
        </w:rPr>
        <w:t>działki w nawi</w:t>
      </w:r>
      <w:r>
        <w:rPr>
          <w:iCs/>
          <w:kern w:val="1"/>
          <w:sz w:val="20"/>
        </w:rPr>
        <w:t>a</w:t>
      </w:r>
      <w:r w:rsidRPr="00D36DFA">
        <w:rPr>
          <w:iCs/>
          <w:kern w:val="1"/>
          <w:sz w:val="20"/>
        </w:rPr>
        <w:t>sach bez pogrubień pozostają przy dotychczasowym właścicielu)</w:t>
      </w:r>
    </w:p>
    <w:p w14:paraId="54791DD6" w14:textId="77777777" w:rsidR="00EC1D60" w:rsidRPr="00B20188" w:rsidRDefault="00EC1D60" w:rsidP="00EC1D60">
      <w:pPr>
        <w:ind w:firstLine="284"/>
        <w:rPr>
          <w:rFonts w:ascii="Calibri" w:hAnsi="Calibri" w:cs="Arial"/>
        </w:rPr>
      </w:pPr>
    </w:p>
    <w:sectPr w:rsidR="00EC1D60" w:rsidRPr="00B20188" w:rsidSect="00F55D62">
      <w:headerReference w:type="default" r:id="rId8"/>
      <w:footerReference w:type="even" r:id="rId9"/>
      <w:footerReference w:type="default" r:id="rId10"/>
      <w:pgSz w:w="11906" w:h="16838" w:code="9"/>
      <w:pgMar w:top="851" w:right="1134" w:bottom="284" w:left="1418" w:header="567" w:footer="567" w:gutter="0"/>
      <w:pgNumType w:start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04EB63" w14:textId="77777777" w:rsidR="00F55D62" w:rsidRDefault="00F55D62">
      <w:r>
        <w:separator/>
      </w:r>
    </w:p>
  </w:endnote>
  <w:endnote w:type="continuationSeparator" w:id="0">
    <w:p w14:paraId="6F0FC868" w14:textId="77777777" w:rsidR="00F55D62" w:rsidRDefault="00F55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DFGothic-EB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C725FB" w14:textId="77777777" w:rsidR="00343F17" w:rsidRDefault="0057497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343F1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F08DCDC" w14:textId="77777777" w:rsidR="00343F17" w:rsidRDefault="00343F1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9D85E0" w14:textId="77777777" w:rsidR="00343F17" w:rsidRDefault="00574977">
    <w:pPr>
      <w:pStyle w:val="Stopka"/>
      <w:framePr w:wrap="around" w:vAnchor="text" w:hAnchor="margin" w:xAlign="center" w:y="1"/>
      <w:rPr>
        <w:rStyle w:val="Numerstrony"/>
        <w:rFonts w:ascii="Calibri" w:hAnsi="Calibri"/>
      </w:rPr>
    </w:pPr>
    <w:r>
      <w:rPr>
        <w:rStyle w:val="Numerstrony"/>
        <w:rFonts w:ascii="Calibri" w:hAnsi="Calibri"/>
      </w:rPr>
      <w:fldChar w:fldCharType="begin"/>
    </w:r>
    <w:r w:rsidR="00343F17">
      <w:rPr>
        <w:rStyle w:val="Numerstrony"/>
        <w:rFonts w:ascii="Calibri" w:hAnsi="Calibri"/>
      </w:rPr>
      <w:instrText xml:space="preserve">PAGE  </w:instrText>
    </w:r>
    <w:r>
      <w:rPr>
        <w:rStyle w:val="Numerstrony"/>
        <w:rFonts w:ascii="Calibri" w:hAnsi="Calibri"/>
      </w:rPr>
      <w:fldChar w:fldCharType="separate"/>
    </w:r>
    <w:r w:rsidR="00353ECB">
      <w:rPr>
        <w:rStyle w:val="Numerstrony"/>
        <w:rFonts w:ascii="Calibri" w:hAnsi="Calibri"/>
        <w:noProof/>
      </w:rPr>
      <w:t>3</w:t>
    </w:r>
    <w:r>
      <w:rPr>
        <w:rStyle w:val="Numerstrony"/>
        <w:rFonts w:ascii="Calibri" w:hAnsi="Calibri"/>
      </w:rPr>
      <w:fldChar w:fldCharType="end"/>
    </w:r>
  </w:p>
  <w:p w14:paraId="2025C582" w14:textId="77777777" w:rsidR="00343F17" w:rsidRDefault="00343F17">
    <w:pPr>
      <w:pStyle w:val="Stopka"/>
      <w:tabs>
        <w:tab w:val="clear" w:pos="4536"/>
        <w:tab w:val="clear" w:pos="9072"/>
        <w:tab w:val="left" w:pos="5927"/>
      </w:tabs>
      <w:ind w:right="360"/>
      <w:rPr>
        <w:sz w:val="16"/>
      </w:rPr>
    </w:pP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4FF8FB" w14:textId="77777777" w:rsidR="00F55D62" w:rsidRDefault="00F55D62">
      <w:r>
        <w:separator/>
      </w:r>
    </w:p>
  </w:footnote>
  <w:footnote w:type="continuationSeparator" w:id="0">
    <w:p w14:paraId="7930C7E0" w14:textId="77777777" w:rsidR="00F55D62" w:rsidRDefault="00F55D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E29288" w14:textId="77777777" w:rsidR="00343F17" w:rsidRDefault="00343F17">
    <w:pPr>
      <w:pStyle w:val="Nagwek"/>
      <w:tabs>
        <w:tab w:val="clear" w:pos="4536"/>
        <w:tab w:val="clear" w:pos="9072"/>
      </w:tabs>
      <w:jc w:val="both"/>
      <w:rPr>
        <w:rFonts w:ascii="Arial" w:hAnsi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B3F2E2D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hAnsi="Times New Roman"/>
      </w:rPr>
    </w:lvl>
  </w:abstractNum>
  <w:abstractNum w:abstractNumId="4" w15:restartNumberingAfterBreak="0">
    <w:nsid w:val="0000000F"/>
    <w:multiLevelType w:val="singleLevel"/>
    <w:tmpl w:val="0000000F"/>
    <w:name w:val="WW8Num32"/>
    <w:lvl w:ilvl="0">
      <w:start w:val="1"/>
      <w:numFmt w:val="decimal"/>
      <w:lvlText w:val="%1./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573AFE"/>
    <w:multiLevelType w:val="hybridMultilevel"/>
    <w:tmpl w:val="A31264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pStyle w:val="Nagwek3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34134E"/>
    <w:multiLevelType w:val="hybridMultilevel"/>
    <w:tmpl w:val="041E3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497EDF"/>
    <w:multiLevelType w:val="hybridMultilevel"/>
    <w:tmpl w:val="1E8C2FDC"/>
    <w:lvl w:ilvl="0" w:tplc="6B18079E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904298"/>
    <w:multiLevelType w:val="hybridMultilevel"/>
    <w:tmpl w:val="B9847172"/>
    <w:lvl w:ilvl="0" w:tplc="89BEDC24">
      <w:start w:val="1"/>
      <w:numFmt w:val="decimal"/>
      <w:pStyle w:val="info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1B47FA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6A0362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B36F19"/>
    <w:multiLevelType w:val="hybridMultilevel"/>
    <w:tmpl w:val="A81A6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EB4A6B"/>
    <w:multiLevelType w:val="hybridMultilevel"/>
    <w:tmpl w:val="58E6EE70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1" w15:restartNumberingAfterBreak="0">
    <w:nsid w:val="15660D1A"/>
    <w:multiLevelType w:val="hybridMultilevel"/>
    <w:tmpl w:val="37BA6B7C"/>
    <w:lvl w:ilvl="0" w:tplc="F4B41D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244A43"/>
    <w:multiLevelType w:val="hybridMultilevel"/>
    <w:tmpl w:val="453A198E"/>
    <w:lvl w:ilvl="0" w:tplc="B7D614D4">
      <w:start w:val="2"/>
      <w:numFmt w:val="bullet"/>
      <w:lvlText w:val="-"/>
      <w:lvlJc w:val="left"/>
      <w:pPr>
        <w:ind w:left="1428" w:hanging="360"/>
      </w:p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0FE7A94"/>
    <w:multiLevelType w:val="hybridMultilevel"/>
    <w:tmpl w:val="6504BEA4"/>
    <w:name w:val="WW8Num822"/>
    <w:lvl w:ilvl="0" w:tplc="04150003">
      <w:start w:val="1"/>
      <w:numFmt w:val="bullet"/>
      <w:lvlText w:val="o"/>
      <w:lvlJc w:val="left"/>
      <w:pPr>
        <w:ind w:left="885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4" w15:restartNumberingAfterBreak="0">
    <w:nsid w:val="21E75D76"/>
    <w:multiLevelType w:val="hybridMultilevel"/>
    <w:tmpl w:val="C7882E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D57024"/>
    <w:multiLevelType w:val="hybridMultilevel"/>
    <w:tmpl w:val="B3403786"/>
    <w:lvl w:ilvl="0" w:tplc="0AB8A6A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E05B92"/>
    <w:multiLevelType w:val="hybridMultilevel"/>
    <w:tmpl w:val="E668D6C4"/>
    <w:lvl w:ilvl="0" w:tplc="A63027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6B68B8"/>
    <w:multiLevelType w:val="multilevel"/>
    <w:tmpl w:val="692ACA0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pStyle w:val="info2"/>
      <w:lvlText w:val="2.3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6632B0B"/>
    <w:multiLevelType w:val="multilevel"/>
    <w:tmpl w:val="66C6104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94370FF"/>
    <w:multiLevelType w:val="hybridMultilevel"/>
    <w:tmpl w:val="537643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BC505C"/>
    <w:multiLevelType w:val="hybridMultilevel"/>
    <w:tmpl w:val="294CD5F6"/>
    <w:lvl w:ilvl="0" w:tplc="04150005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2D16BA"/>
    <w:multiLevelType w:val="hybridMultilevel"/>
    <w:tmpl w:val="4216B2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766A06"/>
    <w:multiLevelType w:val="hybridMultilevel"/>
    <w:tmpl w:val="8FDA2760"/>
    <w:lvl w:ilvl="0" w:tplc="EF088B6A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 w:val="0"/>
        <w:color w:val="000000" w:themeColor="text1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5F2924"/>
    <w:multiLevelType w:val="hybridMultilevel"/>
    <w:tmpl w:val="227C6674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1F3FF6"/>
    <w:multiLevelType w:val="hybridMultilevel"/>
    <w:tmpl w:val="27A2D9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AD03B9"/>
    <w:multiLevelType w:val="hybridMultilevel"/>
    <w:tmpl w:val="10E8D1BA"/>
    <w:lvl w:ilvl="0" w:tplc="2354A37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45A66EE0">
      <w:start w:val="1"/>
      <w:numFmt w:val="upperRoman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 w:tplc="54B62342">
      <w:start w:val="8"/>
      <w:numFmt w:val="decimal"/>
      <w:lvlText w:val="%3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4C215CDB"/>
    <w:multiLevelType w:val="hybridMultilevel"/>
    <w:tmpl w:val="186E87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7483E1A"/>
    <w:multiLevelType w:val="hybridMultilevel"/>
    <w:tmpl w:val="6B60C5BC"/>
    <w:lvl w:ilvl="0" w:tplc="0415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CA0FE4"/>
    <w:multiLevelType w:val="hybridMultilevel"/>
    <w:tmpl w:val="78608DB0"/>
    <w:lvl w:ilvl="0" w:tplc="1676F0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1D49DD"/>
    <w:multiLevelType w:val="hybridMultilevel"/>
    <w:tmpl w:val="A7247990"/>
    <w:lvl w:ilvl="0" w:tplc="BBB484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E9631C"/>
    <w:multiLevelType w:val="hybridMultilevel"/>
    <w:tmpl w:val="EE6EB8A0"/>
    <w:lvl w:ilvl="0" w:tplc="1804D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ED0C0E"/>
    <w:multiLevelType w:val="hybridMultilevel"/>
    <w:tmpl w:val="428A037A"/>
    <w:lvl w:ilvl="0" w:tplc="1676F0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D519AB"/>
    <w:multiLevelType w:val="hybridMultilevel"/>
    <w:tmpl w:val="B20CE41A"/>
    <w:lvl w:ilvl="0" w:tplc="6CB6EE52">
      <w:numFmt w:val="bullet"/>
      <w:lvlText w:val=""/>
      <w:lvlJc w:val="left"/>
      <w:pPr>
        <w:tabs>
          <w:tab w:val="num" w:pos="623"/>
        </w:tabs>
        <w:ind w:left="623" w:hanging="340"/>
      </w:pPr>
      <w:rPr>
        <w:rFonts w:ascii="Symbol" w:eastAsia="Tunga" w:hAnsi="Symbol" w:cs="Tung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16"/>
        </w:tabs>
        <w:ind w:left="15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abstractNum w:abstractNumId="33" w15:restartNumberingAfterBreak="0">
    <w:nsid w:val="6B0A3353"/>
    <w:multiLevelType w:val="hybridMultilevel"/>
    <w:tmpl w:val="8F1CC8A8"/>
    <w:lvl w:ilvl="0" w:tplc="04150001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4" w15:restartNumberingAfterBreak="0">
    <w:nsid w:val="6BFA22AE"/>
    <w:multiLevelType w:val="hybridMultilevel"/>
    <w:tmpl w:val="E1AAB2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2823CC"/>
    <w:multiLevelType w:val="hybridMultilevel"/>
    <w:tmpl w:val="81D2CA2E"/>
    <w:lvl w:ilvl="0" w:tplc="7AAA27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C80AD4"/>
    <w:multiLevelType w:val="hybridMultilevel"/>
    <w:tmpl w:val="69B246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3C409C"/>
    <w:multiLevelType w:val="multilevel"/>
    <w:tmpl w:val="DF3CC1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7E553C8"/>
    <w:multiLevelType w:val="hybridMultilevel"/>
    <w:tmpl w:val="D242DD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773AC9"/>
    <w:multiLevelType w:val="hybridMultilevel"/>
    <w:tmpl w:val="DB88B22E"/>
    <w:lvl w:ilvl="0" w:tplc="54E42BB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8B2122"/>
    <w:multiLevelType w:val="hybridMultilevel"/>
    <w:tmpl w:val="3A46E942"/>
    <w:lvl w:ilvl="0" w:tplc="0AB8A6AC">
      <w:start w:val="1"/>
      <w:numFmt w:val="bullet"/>
      <w:lvlText w:val="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237"/>
        </w:tabs>
        <w:ind w:left="32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957"/>
        </w:tabs>
        <w:ind w:left="39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397"/>
        </w:tabs>
        <w:ind w:left="53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6117"/>
        </w:tabs>
        <w:ind w:left="61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837"/>
        </w:tabs>
        <w:ind w:left="68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557"/>
        </w:tabs>
        <w:ind w:left="75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277"/>
        </w:tabs>
        <w:ind w:left="8277" w:hanging="360"/>
      </w:pPr>
      <w:rPr>
        <w:rFonts w:ascii="Wingdings" w:hAnsi="Wingdings" w:hint="default"/>
      </w:rPr>
    </w:lvl>
  </w:abstractNum>
  <w:abstractNum w:abstractNumId="41" w15:restartNumberingAfterBreak="0">
    <w:nsid w:val="7E985D18"/>
    <w:multiLevelType w:val="hybridMultilevel"/>
    <w:tmpl w:val="69D8F8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5E1844"/>
    <w:multiLevelType w:val="hybridMultilevel"/>
    <w:tmpl w:val="5204EA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0861597">
    <w:abstractNumId w:val="5"/>
  </w:num>
  <w:num w:numId="2" w16cid:durableId="794255646">
    <w:abstractNumId w:val="0"/>
  </w:num>
  <w:num w:numId="3" w16cid:durableId="788821118">
    <w:abstractNumId w:val="6"/>
  </w:num>
  <w:num w:numId="4" w16cid:durableId="599872609">
    <w:abstractNumId w:val="16"/>
  </w:num>
  <w:num w:numId="5" w16cid:durableId="486282266">
    <w:abstractNumId w:val="27"/>
  </w:num>
  <w:num w:numId="6" w16cid:durableId="896747755">
    <w:abstractNumId w:val="41"/>
  </w:num>
  <w:num w:numId="7" w16cid:durableId="1986664675">
    <w:abstractNumId w:val="21"/>
  </w:num>
  <w:num w:numId="8" w16cid:durableId="1128626877">
    <w:abstractNumId w:val="2"/>
  </w:num>
  <w:num w:numId="9" w16cid:durableId="978805217">
    <w:abstractNumId w:val="24"/>
  </w:num>
  <w:num w:numId="10" w16cid:durableId="1973247760">
    <w:abstractNumId w:val="3"/>
  </w:num>
  <w:num w:numId="11" w16cid:durableId="1716348495">
    <w:abstractNumId w:val="12"/>
  </w:num>
  <w:num w:numId="12" w16cid:durableId="1626620674">
    <w:abstractNumId w:val="7"/>
  </w:num>
  <w:num w:numId="13" w16cid:durableId="1413502584">
    <w:abstractNumId w:val="33"/>
  </w:num>
  <w:num w:numId="14" w16cid:durableId="998381986">
    <w:abstractNumId w:val="42"/>
  </w:num>
  <w:num w:numId="15" w16cid:durableId="937445034">
    <w:abstractNumId w:val="26"/>
  </w:num>
  <w:num w:numId="16" w16cid:durableId="1706708256">
    <w:abstractNumId w:val="35"/>
  </w:num>
  <w:num w:numId="17" w16cid:durableId="284383866">
    <w:abstractNumId w:val="8"/>
  </w:num>
  <w:num w:numId="18" w16cid:durableId="1905218574">
    <w:abstractNumId w:val="17"/>
  </w:num>
  <w:num w:numId="19" w16cid:durableId="859515170">
    <w:abstractNumId w:val="18"/>
  </w:num>
  <w:num w:numId="20" w16cid:durableId="739446349">
    <w:abstractNumId w:val="23"/>
  </w:num>
  <w:num w:numId="21" w16cid:durableId="1329139457">
    <w:abstractNumId w:val="40"/>
  </w:num>
  <w:num w:numId="22" w16cid:durableId="105317051">
    <w:abstractNumId w:val="39"/>
  </w:num>
  <w:num w:numId="23" w16cid:durableId="1583641020">
    <w:abstractNumId w:val="32"/>
  </w:num>
  <w:num w:numId="24" w16cid:durableId="1719351106">
    <w:abstractNumId w:val="22"/>
  </w:num>
  <w:num w:numId="25" w16cid:durableId="1635215798">
    <w:abstractNumId w:val="28"/>
  </w:num>
  <w:num w:numId="26" w16cid:durableId="1993946839">
    <w:abstractNumId w:val="11"/>
  </w:num>
  <w:num w:numId="27" w16cid:durableId="671681082">
    <w:abstractNumId w:val="31"/>
  </w:num>
  <w:num w:numId="28" w16cid:durableId="954363666">
    <w:abstractNumId w:val="30"/>
  </w:num>
  <w:num w:numId="29" w16cid:durableId="58788108">
    <w:abstractNumId w:val="36"/>
  </w:num>
  <w:num w:numId="30" w16cid:durableId="290870462">
    <w:abstractNumId w:val="20"/>
  </w:num>
  <w:num w:numId="31" w16cid:durableId="728386698">
    <w:abstractNumId w:val="10"/>
  </w:num>
  <w:num w:numId="32" w16cid:durableId="830099294">
    <w:abstractNumId w:val="14"/>
  </w:num>
  <w:num w:numId="33" w16cid:durableId="1143230349">
    <w:abstractNumId w:val="15"/>
  </w:num>
  <w:num w:numId="34" w16cid:durableId="831991994">
    <w:abstractNumId w:val="29"/>
  </w:num>
  <w:num w:numId="35" w16cid:durableId="425660734">
    <w:abstractNumId w:val="9"/>
  </w:num>
  <w:num w:numId="36" w16cid:durableId="23094236">
    <w:abstractNumId w:val="25"/>
  </w:num>
  <w:num w:numId="37" w16cid:durableId="633488281">
    <w:abstractNumId w:val="34"/>
  </w:num>
  <w:num w:numId="38" w16cid:durableId="1213692974">
    <w:abstractNumId w:val="37"/>
  </w:num>
  <w:num w:numId="39" w16cid:durableId="636909157">
    <w:abstractNumId w:val="19"/>
  </w:num>
  <w:num w:numId="40" w16cid:durableId="200986426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69B"/>
    <w:rsid w:val="00025269"/>
    <w:rsid w:val="00025A7C"/>
    <w:rsid w:val="00026FAC"/>
    <w:rsid w:val="00032D5F"/>
    <w:rsid w:val="00040AB4"/>
    <w:rsid w:val="000458DD"/>
    <w:rsid w:val="0005023E"/>
    <w:rsid w:val="0005558F"/>
    <w:rsid w:val="000764A6"/>
    <w:rsid w:val="00095A21"/>
    <w:rsid w:val="000C767E"/>
    <w:rsid w:val="000E7417"/>
    <w:rsid w:val="00164BD2"/>
    <w:rsid w:val="00167093"/>
    <w:rsid w:val="00170B82"/>
    <w:rsid w:val="00176604"/>
    <w:rsid w:val="00197237"/>
    <w:rsid w:val="001B6DB3"/>
    <w:rsid w:val="001C2373"/>
    <w:rsid w:val="001D43E2"/>
    <w:rsid w:val="001E1312"/>
    <w:rsid w:val="00202F0E"/>
    <w:rsid w:val="002045C6"/>
    <w:rsid w:val="00207D80"/>
    <w:rsid w:val="0024021D"/>
    <w:rsid w:val="0025160E"/>
    <w:rsid w:val="00253F0C"/>
    <w:rsid w:val="0026445C"/>
    <w:rsid w:val="002700F4"/>
    <w:rsid w:val="0027580B"/>
    <w:rsid w:val="00281DDD"/>
    <w:rsid w:val="002901E4"/>
    <w:rsid w:val="00292218"/>
    <w:rsid w:val="002938C4"/>
    <w:rsid w:val="00296E33"/>
    <w:rsid w:val="002A3262"/>
    <w:rsid w:val="002B7B5E"/>
    <w:rsid w:val="002C7755"/>
    <w:rsid w:val="002C7D60"/>
    <w:rsid w:val="002D1452"/>
    <w:rsid w:val="002F0A7D"/>
    <w:rsid w:val="002F6496"/>
    <w:rsid w:val="00310362"/>
    <w:rsid w:val="00316CFA"/>
    <w:rsid w:val="003219AD"/>
    <w:rsid w:val="0033040A"/>
    <w:rsid w:val="00341000"/>
    <w:rsid w:val="00343F17"/>
    <w:rsid w:val="00352BBA"/>
    <w:rsid w:val="00353ECB"/>
    <w:rsid w:val="0036271E"/>
    <w:rsid w:val="00390654"/>
    <w:rsid w:val="00390B19"/>
    <w:rsid w:val="003976D6"/>
    <w:rsid w:val="003A64D6"/>
    <w:rsid w:val="003B361A"/>
    <w:rsid w:val="003C5509"/>
    <w:rsid w:val="003D397B"/>
    <w:rsid w:val="0040244E"/>
    <w:rsid w:val="00412540"/>
    <w:rsid w:val="00416DE0"/>
    <w:rsid w:val="00421029"/>
    <w:rsid w:val="00434BCB"/>
    <w:rsid w:val="00445BD9"/>
    <w:rsid w:val="00461B7F"/>
    <w:rsid w:val="0047057B"/>
    <w:rsid w:val="0048752A"/>
    <w:rsid w:val="004912C4"/>
    <w:rsid w:val="0049334E"/>
    <w:rsid w:val="00496B9B"/>
    <w:rsid w:val="004C0ACD"/>
    <w:rsid w:val="004C2496"/>
    <w:rsid w:val="004D0822"/>
    <w:rsid w:val="004D1A9E"/>
    <w:rsid w:val="004D6D17"/>
    <w:rsid w:val="00524D4B"/>
    <w:rsid w:val="00530FB0"/>
    <w:rsid w:val="005316DC"/>
    <w:rsid w:val="00554212"/>
    <w:rsid w:val="0055540F"/>
    <w:rsid w:val="0056393C"/>
    <w:rsid w:val="00570604"/>
    <w:rsid w:val="00574977"/>
    <w:rsid w:val="00581BD6"/>
    <w:rsid w:val="00584056"/>
    <w:rsid w:val="00590837"/>
    <w:rsid w:val="005A55D1"/>
    <w:rsid w:val="005B047A"/>
    <w:rsid w:val="005B65D3"/>
    <w:rsid w:val="005B748A"/>
    <w:rsid w:val="005C17E5"/>
    <w:rsid w:val="005D6978"/>
    <w:rsid w:val="005E24D4"/>
    <w:rsid w:val="005E6D94"/>
    <w:rsid w:val="00606297"/>
    <w:rsid w:val="006277F3"/>
    <w:rsid w:val="006448C1"/>
    <w:rsid w:val="006527ED"/>
    <w:rsid w:val="006655FC"/>
    <w:rsid w:val="00665FC6"/>
    <w:rsid w:val="00694766"/>
    <w:rsid w:val="006A0801"/>
    <w:rsid w:val="006C2D01"/>
    <w:rsid w:val="006E4B6C"/>
    <w:rsid w:val="006F384E"/>
    <w:rsid w:val="006F396A"/>
    <w:rsid w:val="006F51E1"/>
    <w:rsid w:val="006F6A19"/>
    <w:rsid w:val="00713A46"/>
    <w:rsid w:val="00730200"/>
    <w:rsid w:val="00741F18"/>
    <w:rsid w:val="00752954"/>
    <w:rsid w:val="00755673"/>
    <w:rsid w:val="007559A0"/>
    <w:rsid w:val="0076005D"/>
    <w:rsid w:val="00773591"/>
    <w:rsid w:val="0079767B"/>
    <w:rsid w:val="007F2F15"/>
    <w:rsid w:val="00802BA5"/>
    <w:rsid w:val="00815537"/>
    <w:rsid w:val="00832A83"/>
    <w:rsid w:val="0087736A"/>
    <w:rsid w:val="00882444"/>
    <w:rsid w:val="00884EC1"/>
    <w:rsid w:val="00897CBC"/>
    <w:rsid w:val="008F5B18"/>
    <w:rsid w:val="009077D8"/>
    <w:rsid w:val="00951582"/>
    <w:rsid w:val="00961CCB"/>
    <w:rsid w:val="00994674"/>
    <w:rsid w:val="009A3DC6"/>
    <w:rsid w:val="009A4C79"/>
    <w:rsid w:val="009B491A"/>
    <w:rsid w:val="009B6F66"/>
    <w:rsid w:val="009E14C4"/>
    <w:rsid w:val="009E79E2"/>
    <w:rsid w:val="00A07896"/>
    <w:rsid w:val="00A1435A"/>
    <w:rsid w:val="00A42FEA"/>
    <w:rsid w:val="00A46369"/>
    <w:rsid w:val="00A4665E"/>
    <w:rsid w:val="00A638E1"/>
    <w:rsid w:val="00A6663D"/>
    <w:rsid w:val="00A91E46"/>
    <w:rsid w:val="00A94C1B"/>
    <w:rsid w:val="00AC050C"/>
    <w:rsid w:val="00AC4ED7"/>
    <w:rsid w:val="00AD1B64"/>
    <w:rsid w:val="00AE1C33"/>
    <w:rsid w:val="00AE213C"/>
    <w:rsid w:val="00B12169"/>
    <w:rsid w:val="00B15600"/>
    <w:rsid w:val="00B20188"/>
    <w:rsid w:val="00B206F3"/>
    <w:rsid w:val="00B20F9A"/>
    <w:rsid w:val="00B31B8D"/>
    <w:rsid w:val="00B3579A"/>
    <w:rsid w:val="00B560EE"/>
    <w:rsid w:val="00B63785"/>
    <w:rsid w:val="00B6694D"/>
    <w:rsid w:val="00B80818"/>
    <w:rsid w:val="00B80A3A"/>
    <w:rsid w:val="00B815E0"/>
    <w:rsid w:val="00B86D6D"/>
    <w:rsid w:val="00B86ECA"/>
    <w:rsid w:val="00B976D4"/>
    <w:rsid w:val="00BB2B9A"/>
    <w:rsid w:val="00BB6114"/>
    <w:rsid w:val="00BE0132"/>
    <w:rsid w:val="00BE6986"/>
    <w:rsid w:val="00BF2BCF"/>
    <w:rsid w:val="00BF4FE1"/>
    <w:rsid w:val="00C12DC5"/>
    <w:rsid w:val="00C17A44"/>
    <w:rsid w:val="00C22CE6"/>
    <w:rsid w:val="00C31D84"/>
    <w:rsid w:val="00C524C1"/>
    <w:rsid w:val="00C567C0"/>
    <w:rsid w:val="00C6504F"/>
    <w:rsid w:val="00C70276"/>
    <w:rsid w:val="00C81E9F"/>
    <w:rsid w:val="00C83D59"/>
    <w:rsid w:val="00C86157"/>
    <w:rsid w:val="00C95F45"/>
    <w:rsid w:val="00C97418"/>
    <w:rsid w:val="00CA190C"/>
    <w:rsid w:val="00CC4856"/>
    <w:rsid w:val="00CC7003"/>
    <w:rsid w:val="00CE1C98"/>
    <w:rsid w:val="00CF5D54"/>
    <w:rsid w:val="00D26D69"/>
    <w:rsid w:val="00D31B8B"/>
    <w:rsid w:val="00D35582"/>
    <w:rsid w:val="00D40648"/>
    <w:rsid w:val="00D50265"/>
    <w:rsid w:val="00D560D9"/>
    <w:rsid w:val="00D712E0"/>
    <w:rsid w:val="00D83188"/>
    <w:rsid w:val="00D90CC9"/>
    <w:rsid w:val="00DA1139"/>
    <w:rsid w:val="00DD0CFC"/>
    <w:rsid w:val="00E047E2"/>
    <w:rsid w:val="00E0727B"/>
    <w:rsid w:val="00E21CB5"/>
    <w:rsid w:val="00E3509C"/>
    <w:rsid w:val="00E35A8D"/>
    <w:rsid w:val="00E4029F"/>
    <w:rsid w:val="00E660DA"/>
    <w:rsid w:val="00E775A2"/>
    <w:rsid w:val="00E77772"/>
    <w:rsid w:val="00E876BD"/>
    <w:rsid w:val="00E92FC1"/>
    <w:rsid w:val="00EC00CA"/>
    <w:rsid w:val="00EC1D60"/>
    <w:rsid w:val="00EC5045"/>
    <w:rsid w:val="00EC5A3B"/>
    <w:rsid w:val="00EC7963"/>
    <w:rsid w:val="00EE0E9E"/>
    <w:rsid w:val="00EE7E5D"/>
    <w:rsid w:val="00EF1F3C"/>
    <w:rsid w:val="00EF469B"/>
    <w:rsid w:val="00F008C7"/>
    <w:rsid w:val="00F038F6"/>
    <w:rsid w:val="00F13DE3"/>
    <w:rsid w:val="00F14145"/>
    <w:rsid w:val="00F2129C"/>
    <w:rsid w:val="00F31B4C"/>
    <w:rsid w:val="00F45F4B"/>
    <w:rsid w:val="00F52600"/>
    <w:rsid w:val="00F55423"/>
    <w:rsid w:val="00F55D62"/>
    <w:rsid w:val="00F66E85"/>
    <w:rsid w:val="00F713DF"/>
    <w:rsid w:val="00F72B1E"/>
    <w:rsid w:val="00F73C04"/>
    <w:rsid w:val="00F80C4B"/>
    <w:rsid w:val="00F92393"/>
    <w:rsid w:val="00FA0942"/>
    <w:rsid w:val="00FE1726"/>
    <w:rsid w:val="00FF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C286F2"/>
  <w15:docId w15:val="{3196B87F-8D8C-4A9B-ACBC-CCBE43E70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0A3A"/>
    <w:rPr>
      <w:sz w:val="24"/>
    </w:rPr>
  </w:style>
  <w:style w:type="paragraph" w:styleId="Nagwek1">
    <w:name w:val="heading 1"/>
    <w:aliases w:val="Znak Znak"/>
    <w:basedOn w:val="Normalny"/>
    <w:next w:val="Normalny"/>
    <w:qFormat/>
    <w:rsid w:val="00B80A3A"/>
    <w:pPr>
      <w:keepNext/>
      <w:spacing w:before="240" w:after="180"/>
      <w:outlineLvl w:val="0"/>
    </w:pPr>
    <w:rPr>
      <w:b/>
      <w:kern w:val="28"/>
      <w:sz w:val="28"/>
    </w:rPr>
  </w:style>
  <w:style w:type="paragraph" w:styleId="Nagwek2">
    <w:name w:val="heading 2"/>
    <w:basedOn w:val="Normalny"/>
    <w:next w:val="Normalny"/>
    <w:qFormat/>
    <w:rsid w:val="00B80A3A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</w:tabs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B80A3A"/>
    <w:pPr>
      <w:keepNext/>
      <w:numPr>
        <w:ilvl w:val="2"/>
        <w:numId w:val="1"/>
      </w:numPr>
      <w:suppressAutoHyphens/>
      <w:spacing w:before="240" w:after="60"/>
      <w:outlineLvl w:val="2"/>
    </w:pPr>
    <w:rPr>
      <w:b/>
      <w:lang w:eastAsia="ar-SA"/>
    </w:rPr>
  </w:style>
  <w:style w:type="paragraph" w:styleId="Nagwek4">
    <w:name w:val="heading 4"/>
    <w:basedOn w:val="Normalny"/>
    <w:next w:val="Normalny"/>
    <w:qFormat/>
    <w:rsid w:val="00B80A3A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</w:tabs>
      <w:jc w:val="both"/>
      <w:outlineLvl w:val="3"/>
    </w:pPr>
    <w:rPr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rsid w:val="00B80A3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B80A3A"/>
    <w:pPr>
      <w:tabs>
        <w:tab w:val="center" w:pos="4536"/>
        <w:tab w:val="right" w:pos="9072"/>
      </w:tabs>
    </w:pPr>
  </w:style>
  <w:style w:type="paragraph" w:styleId="Adreszwrotnynakopercie">
    <w:name w:val="envelope return"/>
    <w:basedOn w:val="Normalny"/>
    <w:semiHidden/>
    <w:rsid w:val="00B80A3A"/>
    <w:rPr>
      <w:sz w:val="20"/>
    </w:rPr>
  </w:style>
  <w:style w:type="paragraph" w:styleId="Tekstpodstawowy">
    <w:name w:val="Body Text"/>
    <w:basedOn w:val="Normalny"/>
    <w:semiHidden/>
    <w:rsid w:val="00B80A3A"/>
    <w:pPr>
      <w:jc w:val="both"/>
    </w:pPr>
  </w:style>
  <w:style w:type="paragraph" w:styleId="Tekstpodstawowywcity">
    <w:name w:val="Body Text Indent"/>
    <w:basedOn w:val="Normalny"/>
    <w:semiHidden/>
    <w:rsid w:val="00B80A3A"/>
    <w:pPr>
      <w:framePr w:w="4536" w:h="2268" w:hSpace="142" w:wrap="around" w:vAnchor="text" w:hAnchor="page" w:x="1475" w:y="7"/>
      <w:ind w:left="568"/>
    </w:pPr>
    <w:rPr>
      <w:b/>
      <w:bCs/>
      <w:noProof/>
      <w:sz w:val="22"/>
    </w:rPr>
  </w:style>
  <w:style w:type="paragraph" w:styleId="Tekstdymka">
    <w:name w:val="Balloon Text"/>
    <w:basedOn w:val="Normalny"/>
    <w:semiHidden/>
    <w:rsid w:val="00B80A3A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semiHidden/>
    <w:rsid w:val="00B80A3A"/>
    <w:pPr>
      <w:spacing w:after="120" w:line="480" w:lineRule="auto"/>
    </w:pPr>
  </w:style>
  <w:style w:type="paragraph" w:styleId="Listapunktowana2">
    <w:name w:val="List Bullet 2"/>
    <w:basedOn w:val="Normalny"/>
    <w:autoRedefine/>
    <w:semiHidden/>
    <w:rsid w:val="00B80A3A"/>
    <w:pPr>
      <w:numPr>
        <w:numId w:val="2"/>
      </w:num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B80A3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ZnakZnak3">
    <w:name w:val="Znak Znak3"/>
    <w:semiHidden/>
    <w:rsid w:val="00B80A3A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Tytu">
    <w:name w:val="Title"/>
    <w:aliases w:val=" Znak Znak Znak Znak Znak Znak, Znak, Znak Znak Znak, Znak Znak Znak Znak Znak Znak Znak Znak"/>
    <w:basedOn w:val="Normalny"/>
    <w:qFormat/>
    <w:rsid w:val="00B80A3A"/>
    <w:pPr>
      <w:ind w:left="360"/>
      <w:jc w:val="center"/>
    </w:pPr>
    <w:rPr>
      <w:b/>
      <w:bCs/>
      <w:sz w:val="56"/>
      <w:szCs w:val="24"/>
    </w:rPr>
  </w:style>
  <w:style w:type="paragraph" w:styleId="Akapitzlist">
    <w:name w:val="List Paragraph"/>
    <w:aliases w:val="Obiekt,List Paragraph1,List Paragraph"/>
    <w:basedOn w:val="Normalny"/>
    <w:link w:val="AkapitzlistZnak"/>
    <w:uiPriority w:val="34"/>
    <w:qFormat/>
    <w:rsid w:val="00B80A3A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qFormat/>
    <w:rsid w:val="00B80A3A"/>
    <w:rPr>
      <w:rFonts w:ascii="Calibri" w:eastAsia="Calibri" w:hAnsi="Calibri"/>
      <w:sz w:val="22"/>
      <w:szCs w:val="22"/>
      <w:lang w:eastAsia="en-US"/>
    </w:rPr>
  </w:style>
  <w:style w:type="paragraph" w:styleId="Tekstpodstawowywcity3">
    <w:name w:val="Body Text Indent 3"/>
    <w:basedOn w:val="Normalny"/>
    <w:link w:val="Tekstpodstawowywcity3Znak"/>
    <w:rsid w:val="00B80A3A"/>
    <w:pPr>
      <w:spacing w:after="120"/>
      <w:ind w:left="283"/>
    </w:pPr>
    <w:rPr>
      <w:sz w:val="16"/>
      <w:szCs w:val="16"/>
    </w:rPr>
  </w:style>
  <w:style w:type="paragraph" w:customStyle="1" w:styleId="TekstAkapit">
    <w:name w:val="Tekst Akapit"/>
    <w:rsid w:val="00B80A3A"/>
    <w:pPr>
      <w:suppressAutoHyphens/>
      <w:ind w:firstLine="567"/>
      <w:jc w:val="both"/>
    </w:pPr>
    <w:rPr>
      <w:rFonts w:ascii="Arial" w:hAnsi="Arial" w:cs="Arial"/>
      <w:sz w:val="24"/>
      <w:lang w:eastAsia="ar-SA"/>
    </w:rPr>
  </w:style>
  <w:style w:type="paragraph" w:customStyle="1" w:styleId="Tekstpodstawowy21">
    <w:name w:val="Tekst podstawowy 21"/>
    <w:basedOn w:val="Normalny"/>
    <w:rsid w:val="00B80A3A"/>
    <w:pPr>
      <w:suppressAutoHyphens/>
    </w:pPr>
    <w:rPr>
      <w:sz w:val="28"/>
      <w:lang w:eastAsia="ar-SA"/>
    </w:rPr>
  </w:style>
  <w:style w:type="paragraph" w:customStyle="1" w:styleId="Tekst">
    <w:name w:val="Tekst"/>
    <w:basedOn w:val="Normalny"/>
    <w:rsid w:val="00B80A3A"/>
    <w:pPr>
      <w:overflowPunct w:val="0"/>
      <w:autoSpaceDE w:val="0"/>
      <w:autoSpaceDN w:val="0"/>
      <w:adjustRightInd w:val="0"/>
      <w:spacing w:before="60" w:line="360" w:lineRule="auto"/>
      <w:ind w:firstLine="851"/>
      <w:jc w:val="both"/>
      <w:textAlignment w:val="baseline"/>
    </w:pPr>
    <w:rPr>
      <w:rFonts w:ascii="Arial" w:hAnsi="Arial"/>
    </w:rPr>
  </w:style>
  <w:style w:type="character" w:customStyle="1" w:styleId="StylaciskiArialZnak">
    <w:name w:val="Styl (Łaciński) Arial Znak"/>
    <w:rsid w:val="00B80A3A"/>
    <w:rPr>
      <w:rFonts w:ascii="Arial" w:eastAsia="Lucida Sans Unicode" w:hAnsi="Arial"/>
      <w:noProof w:val="0"/>
      <w:spacing w:val="-1"/>
      <w:sz w:val="24"/>
      <w:szCs w:val="24"/>
      <w:lang w:val="pl-PL" w:bidi="ar-SA"/>
    </w:rPr>
  </w:style>
  <w:style w:type="character" w:customStyle="1" w:styleId="ZnakZnak2">
    <w:name w:val="Znak Znak2"/>
    <w:rsid w:val="00B80A3A"/>
    <w:rPr>
      <w:rFonts w:ascii="Times New Roman" w:eastAsia="Times New Roman" w:hAnsi="Times New Roman"/>
      <w:sz w:val="16"/>
      <w:szCs w:val="16"/>
    </w:rPr>
  </w:style>
  <w:style w:type="character" w:customStyle="1" w:styleId="ZnakZnakZnakZnakZnakZnakZnak">
    <w:name w:val="Znak Znak Znak Znak Znak Znak Znak"/>
    <w:aliases w:val=" Znak Znak, Znak Znak Znak Znak Znak, Znak Znak Znak Znak Znak Znak Znak Znak Znak Znak"/>
    <w:rsid w:val="00B80A3A"/>
    <w:rPr>
      <w:rFonts w:ascii="Times New Roman" w:eastAsia="Times New Roman" w:hAnsi="Times New Roman"/>
      <w:b/>
      <w:bCs/>
      <w:sz w:val="56"/>
      <w:szCs w:val="24"/>
    </w:rPr>
  </w:style>
  <w:style w:type="character" w:customStyle="1" w:styleId="ZnakZnak1">
    <w:name w:val="Znak Znak1"/>
    <w:semiHidden/>
    <w:rsid w:val="00B80A3A"/>
    <w:rPr>
      <w:rFonts w:ascii="Tahoma" w:hAnsi="Tahoma" w:cs="Tahoma"/>
      <w:sz w:val="16"/>
      <w:szCs w:val="16"/>
      <w:lang w:eastAsia="en-US"/>
    </w:rPr>
  </w:style>
  <w:style w:type="character" w:customStyle="1" w:styleId="item-fieldname">
    <w:name w:val="item-fieldname"/>
    <w:basedOn w:val="Domylnaczcionkaakapitu"/>
    <w:rsid w:val="00B80A3A"/>
  </w:style>
  <w:style w:type="character" w:customStyle="1" w:styleId="item-fieldvalue">
    <w:name w:val="item-fieldvalue"/>
    <w:basedOn w:val="Domylnaczcionkaakapitu"/>
    <w:rsid w:val="00B80A3A"/>
  </w:style>
  <w:style w:type="character" w:customStyle="1" w:styleId="item-fielddesc">
    <w:name w:val="item-fielddesc"/>
    <w:basedOn w:val="Domylnaczcionkaakapitu"/>
    <w:rsid w:val="00B80A3A"/>
  </w:style>
  <w:style w:type="character" w:customStyle="1" w:styleId="apple-converted-space">
    <w:name w:val="apple-converted-space"/>
    <w:basedOn w:val="Domylnaczcionkaakapitu"/>
    <w:rsid w:val="00B80A3A"/>
  </w:style>
  <w:style w:type="character" w:customStyle="1" w:styleId="ZnakZnakZnakZnak">
    <w:name w:val="Znak Znak Znak Znak"/>
    <w:locked/>
    <w:rsid w:val="00B80A3A"/>
    <w:rPr>
      <w:b/>
      <w:kern w:val="28"/>
      <w:sz w:val="28"/>
      <w:lang w:val="pl-PL" w:eastAsia="pl-PL" w:bidi="ar-SA"/>
    </w:rPr>
  </w:style>
  <w:style w:type="character" w:customStyle="1" w:styleId="WW8Num13z0">
    <w:name w:val="WW8Num13z0"/>
    <w:rsid w:val="00B80A3A"/>
    <w:rPr>
      <w:rFonts w:ascii="Symbol" w:hAnsi="Symbol"/>
    </w:rPr>
  </w:style>
  <w:style w:type="paragraph" w:styleId="Tematkomentarza">
    <w:name w:val="annotation subject"/>
    <w:basedOn w:val="Tekstkomentarza"/>
    <w:next w:val="Tekstkomentarza"/>
    <w:semiHidden/>
    <w:rsid w:val="00B80A3A"/>
    <w:rPr>
      <w:b/>
      <w:bCs/>
    </w:rPr>
  </w:style>
  <w:style w:type="paragraph" w:styleId="Tekstkomentarza">
    <w:name w:val="annotation text"/>
    <w:basedOn w:val="Normalny"/>
    <w:semiHidden/>
    <w:rsid w:val="00B80A3A"/>
    <w:pPr>
      <w:spacing w:after="200" w:line="276" w:lineRule="auto"/>
    </w:pPr>
    <w:rPr>
      <w:rFonts w:ascii="Calibri" w:eastAsia="Calibri" w:hAnsi="Calibri"/>
      <w:sz w:val="20"/>
      <w:lang w:eastAsia="en-US"/>
    </w:rPr>
  </w:style>
  <w:style w:type="character" w:customStyle="1" w:styleId="WW8Num10z2">
    <w:name w:val="WW8Num10z2"/>
    <w:rsid w:val="00B80A3A"/>
    <w:rPr>
      <w:rFonts w:ascii="StarSymbol" w:hAnsi="StarSymbol" w:cs="StarSymbol"/>
      <w:sz w:val="18"/>
      <w:szCs w:val="18"/>
    </w:rPr>
  </w:style>
  <w:style w:type="character" w:styleId="Numerstrony">
    <w:name w:val="page number"/>
    <w:basedOn w:val="Domylnaczcionkaakapitu"/>
    <w:semiHidden/>
    <w:rsid w:val="00B80A3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219AD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219AD"/>
  </w:style>
  <w:style w:type="character" w:styleId="Odwoanieprzypisukocowego">
    <w:name w:val="endnote reference"/>
    <w:uiPriority w:val="99"/>
    <w:semiHidden/>
    <w:unhideWhenUsed/>
    <w:rsid w:val="003219AD"/>
    <w:rPr>
      <w:vertAlign w:val="superscript"/>
    </w:rPr>
  </w:style>
  <w:style w:type="character" w:customStyle="1" w:styleId="markedcontent">
    <w:name w:val="markedcontent"/>
    <w:basedOn w:val="Domylnaczcionkaakapitu"/>
    <w:rsid w:val="00C97418"/>
  </w:style>
  <w:style w:type="character" w:customStyle="1" w:styleId="AkapitzlistZnak">
    <w:name w:val="Akapit z listą Znak"/>
    <w:aliases w:val="Obiekt Znak,List Paragraph1 Znak,List Paragraph Znak"/>
    <w:link w:val="Akapitzlist"/>
    <w:uiPriority w:val="34"/>
    <w:qFormat/>
    <w:rsid w:val="001B6DB3"/>
    <w:rPr>
      <w:rFonts w:ascii="Calibri" w:eastAsia="Calibri" w:hAnsi="Calibri"/>
      <w:sz w:val="22"/>
      <w:szCs w:val="22"/>
      <w:lang w:eastAsia="en-US"/>
    </w:rPr>
  </w:style>
  <w:style w:type="paragraph" w:customStyle="1" w:styleId="info1">
    <w:name w:val="_info_1"/>
    <w:basedOn w:val="Normalny"/>
    <w:rsid w:val="00D31B8B"/>
    <w:pPr>
      <w:numPr>
        <w:numId w:val="17"/>
      </w:numPr>
      <w:spacing w:line="360" w:lineRule="auto"/>
    </w:pPr>
    <w:rPr>
      <w:b/>
      <w:bCs/>
      <w:sz w:val="28"/>
    </w:rPr>
  </w:style>
  <w:style w:type="paragraph" w:customStyle="1" w:styleId="info2">
    <w:name w:val="_info_2"/>
    <w:basedOn w:val="Normalny"/>
    <w:rsid w:val="00D31B8B"/>
    <w:pPr>
      <w:numPr>
        <w:ilvl w:val="1"/>
        <w:numId w:val="18"/>
      </w:numPr>
      <w:spacing w:line="360" w:lineRule="auto"/>
      <w:jc w:val="both"/>
    </w:pPr>
    <w:rPr>
      <w:b/>
      <w:bCs/>
    </w:rPr>
  </w:style>
  <w:style w:type="paragraph" w:styleId="Tekstpodstawowy3">
    <w:name w:val="Body Text 3"/>
    <w:basedOn w:val="Normalny"/>
    <w:link w:val="Tekstpodstawowy3Znak"/>
    <w:unhideWhenUsed/>
    <w:rsid w:val="00B20F9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20F9A"/>
    <w:rPr>
      <w:sz w:val="16"/>
      <w:szCs w:val="16"/>
    </w:rPr>
  </w:style>
  <w:style w:type="paragraph" w:styleId="Zwykytekst">
    <w:name w:val="Plain Text"/>
    <w:basedOn w:val="Normalny"/>
    <w:link w:val="ZwykytekstZnak"/>
    <w:qFormat/>
    <w:rsid w:val="00D90CC9"/>
    <w:pPr>
      <w:spacing w:line="360" w:lineRule="auto"/>
    </w:pPr>
    <w:rPr>
      <w:rFonts w:ascii="Calibri" w:hAnsi="Calibri" w:cs="Courier New"/>
    </w:rPr>
  </w:style>
  <w:style w:type="character" w:customStyle="1" w:styleId="ZwykytekstZnak">
    <w:name w:val="Zwykły tekst Znak"/>
    <w:basedOn w:val="Domylnaczcionkaakapitu"/>
    <w:link w:val="Zwykytekst"/>
    <w:rsid w:val="00D90CC9"/>
    <w:rPr>
      <w:rFonts w:ascii="Calibri" w:hAnsi="Calibri" w:cs="Courier New"/>
      <w:sz w:val="24"/>
    </w:rPr>
  </w:style>
  <w:style w:type="character" w:styleId="Hipercze">
    <w:name w:val="Hyperlink"/>
    <w:basedOn w:val="Domylnaczcionkaakapitu"/>
    <w:uiPriority w:val="99"/>
    <w:unhideWhenUsed/>
    <w:rsid w:val="00C524C1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6271E"/>
    <w:rPr>
      <w:color w:val="605E5C"/>
      <w:shd w:val="clear" w:color="auto" w:fill="E1DFDD"/>
    </w:rPr>
  </w:style>
  <w:style w:type="character" w:customStyle="1" w:styleId="Tekstpodstawowywcity3Znak">
    <w:name w:val="Tekst podstawowy wcięty 3 Znak"/>
    <w:link w:val="Tekstpodstawowywcity3"/>
    <w:rsid w:val="0036271E"/>
    <w:rPr>
      <w:sz w:val="16"/>
      <w:szCs w:val="16"/>
    </w:rPr>
  </w:style>
  <w:style w:type="character" w:customStyle="1" w:styleId="Absatz-Standardschriftart">
    <w:name w:val="Absatz-Standardschriftart"/>
    <w:rsid w:val="00A638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38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6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213</Words>
  <Characters>1280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PIOTR MATEREK</vt:lpstr>
    </vt:vector>
  </TitlesOfParts>
  <Company>Q&amp;Q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PIOTR MATEREK</dc:title>
  <dc:subject/>
  <dc:creator>Q&amp;Q</dc:creator>
  <cp:keywords/>
  <dc:description/>
  <cp:lastModifiedBy>Piotr Materek</cp:lastModifiedBy>
  <cp:revision>7</cp:revision>
  <cp:lastPrinted>2024-04-15T01:25:00Z</cp:lastPrinted>
  <dcterms:created xsi:type="dcterms:W3CDTF">2024-01-30T23:47:00Z</dcterms:created>
  <dcterms:modified xsi:type="dcterms:W3CDTF">2024-04-15T01:26:00Z</dcterms:modified>
</cp:coreProperties>
</file>